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E95" w:rsidRDefault="00634E95" w:rsidP="00634E9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Monday Notes 9-26-11</w:t>
      </w:r>
    </w:p>
    <w:p w:rsidR="00634E95" w:rsidRDefault="00634E95" w:rsidP="00634E9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/>
        <w:rPr>
          <w:rFonts w:ascii="Arial" w:hAnsi="Arial" w:cs="Arial"/>
          <w:b/>
          <w:bCs/>
          <w:sz w:val="26"/>
          <w:szCs w:val="26"/>
        </w:rPr>
      </w:pPr>
    </w:p>
    <w:p w:rsidR="00634E95" w:rsidRPr="00634E95" w:rsidRDefault="00634E95" w:rsidP="00634E95">
      <w:pPr>
        <w:pStyle w:val="ListParagraph"/>
        <w:widowControl w:val="0"/>
        <w:numPr>
          <w:ilvl w:val="0"/>
          <w:numId w:val="13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634E95">
        <w:rPr>
          <w:rFonts w:ascii="Arial" w:hAnsi="Arial" w:cs="Arial"/>
          <w:b/>
          <w:bCs/>
          <w:sz w:val="26"/>
          <w:szCs w:val="26"/>
        </w:rPr>
        <w:t>Happy Birthday to Grace Sunday the 25th. We're glad you were born, Grace!</w:t>
      </w:r>
    </w:p>
    <w:p w:rsidR="00634E95" w:rsidRDefault="00634E95" w:rsidP="00634E9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Happy Birthday to Kathy B. on Friday the 30th. We're glad you were born, Kathy!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 will meet in the Science room for our Cross-Over Day scheduled for this Tuesday, the 27th. The schedule is as follows:</w:t>
      </w:r>
    </w:p>
    <w:p w:rsidR="00634E95" w:rsidRDefault="00634E95" w:rsidP="00634E95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K-1 teachers - 8:15-9:15</w:t>
      </w:r>
    </w:p>
    <w:p w:rsidR="00634E95" w:rsidRDefault="00634E95" w:rsidP="00634E95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1-2 teachers - 9:20-10:20</w:t>
      </w:r>
    </w:p>
    <w:p w:rsidR="00634E95" w:rsidRDefault="00634E95" w:rsidP="00634E95">
      <w:pPr>
        <w:widowControl w:val="0"/>
        <w:numPr>
          <w:ilvl w:val="1"/>
          <w:numId w:val="2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2-3 teachers - 10:30-11:30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LUNCH</w:t>
      </w:r>
    </w:p>
    <w:p w:rsidR="00634E95" w:rsidRDefault="00634E95" w:rsidP="00634E95">
      <w:pPr>
        <w:widowControl w:val="0"/>
        <w:numPr>
          <w:ilvl w:val="1"/>
          <w:numId w:val="3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3-4 teachers - 12:40-1:40</w:t>
      </w:r>
    </w:p>
    <w:p w:rsidR="00634E95" w:rsidRDefault="00634E95" w:rsidP="00634E95">
      <w:pPr>
        <w:widowControl w:val="0"/>
        <w:numPr>
          <w:ilvl w:val="1"/>
          <w:numId w:val="3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4-5 teachers - 1:45-2:45</w:t>
      </w:r>
    </w:p>
    <w:p w:rsidR="00634E95" w:rsidRDefault="00634E95" w:rsidP="00634E95">
      <w:pPr>
        <w:widowControl w:val="0"/>
        <w:numPr>
          <w:ilvl w:val="1"/>
          <w:numId w:val="3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5-6 teachers - 2:50-3:50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Teachers - please bring a completed CST form to the meeting. 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Brenda - you will have a sub for the morning and the 3rd-4th meeting Then your sub will cover for Mary for the remainder of the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meetings</w:t>
      </w:r>
      <w:proofErr w:type="gramEnd"/>
      <w:r>
        <w:rPr>
          <w:rFonts w:ascii="Arial" w:hAnsi="Arial" w:cs="Arial"/>
          <w:sz w:val="26"/>
          <w:szCs w:val="26"/>
        </w:rPr>
        <w:t>.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 have completed our first week of MAP testing. I neglected to schedule make-ups for Friday although it was on the sign-up sheet. Friday turned out to be full of surprises! I will make certain to complete make-ups this Friday. Thanks for supporting your students so they can do their best on the tests.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I am hopeful this won't be necessary but there may be a need to contact police to escort a disorderly parent out of the building. If police are called, either Terri or Linda will announce over the PA that teachers are to </w:t>
      </w:r>
      <w:r>
        <w:rPr>
          <w:rFonts w:ascii="Arial" w:hAnsi="Arial" w:cs="Arial"/>
          <w:b/>
          <w:bCs/>
          <w:sz w:val="26"/>
          <w:szCs w:val="26"/>
        </w:rPr>
        <w:t>close their doors</w:t>
      </w:r>
      <w:r>
        <w:rPr>
          <w:rFonts w:ascii="Arial" w:hAnsi="Arial" w:cs="Arial"/>
          <w:sz w:val="26"/>
          <w:szCs w:val="26"/>
        </w:rPr>
        <w:t>. Please do so as quickly as possible. This is to minimize students hearing or seeing something I consider very negative but unavoidable. Thanks for your cooperation.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The next opportunity for staff to get trained for the "required" </w:t>
      </w:r>
      <w:proofErr w:type="spellStart"/>
      <w:r>
        <w:rPr>
          <w:rFonts w:ascii="Arial" w:hAnsi="Arial" w:cs="Arial"/>
          <w:sz w:val="26"/>
          <w:szCs w:val="26"/>
        </w:rPr>
        <w:t>SMARTBoard</w:t>
      </w:r>
      <w:proofErr w:type="spellEnd"/>
      <w:r>
        <w:rPr>
          <w:rFonts w:ascii="Arial" w:hAnsi="Arial" w:cs="Arial"/>
          <w:sz w:val="26"/>
          <w:szCs w:val="26"/>
        </w:rPr>
        <w:t xml:space="preserve"> training is October 14th and 15th. If you need to register, here is the link:</w:t>
      </w:r>
      <w:hyperlink r:id="rId5" w:history="1">
        <w:r>
          <w:rPr>
            <w:rFonts w:ascii="Arial" w:hAnsi="Arial" w:cs="Arial"/>
            <w:color w:val="2300EE"/>
            <w:sz w:val="26"/>
            <w:szCs w:val="26"/>
            <w:u w:val="single" w:color="2300EE"/>
          </w:rPr>
          <w:t>http://www.zoomerang.com/Survey/WEB22CHMJ3N222/</w:t>
        </w:r>
      </w:hyperlink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October 5th from 6:15-7:00 will be our Literacy Night presentation. We will be discussing the format of the Literacy Night presentations, both Jaclyn's and classroom teachers, during the K-3 vertical team meeting Tuesday morning. As I understand it, the reading specialists will be making adjustments to the presentation to incorporate the assessment changes for first quarter.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Please take the time to visit the Literacy Information page of our Wiki as Jaclyn has added some important information. Thanks, Jaclyn.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Tina and Christine will be conducting Parent-Teacher conferences September 27th and September 29th. Good luck to you both! I'm sure the conferences will prove very valuable to the parents of your students.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 have an indoor recess schedule finally! Now that it's complete, it probably won't rain!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numPr>
          <w:ilvl w:val="0"/>
          <w:numId w:val="1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Meetings this week:</w:t>
      </w:r>
    </w:p>
    <w:p w:rsidR="00634E95" w:rsidRDefault="00634E95" w:rsidP="00634E95">
      <w:pPr>
        <w:widowControl w:val="0"/>
        <w:numPr>
          <w:ilvl w:val="1"/>
          <w:numId w:val="1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Monday, 9/26 - 2nd Tech Tool Time</w:t>
      </w:r>
    </w:p>
    <w:p w:rsidR="00634E95" w:rsidRDefault="00634E95" w:rsidP="00634E95">
      <w:pPr>
        <w:widowControl w:val="0"/>
        <w:numPr>
          <w:ilvl w:val="1"/>
          <w:numId w:val="1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Monday, 9/26 - 1:00 - Karen at SWG for Principal's Meeting</w:t>
      </w:r>
    </w:p>
    <w:p w:rsidR="00634E95" w:rsidRDefault="00634E95" w:rsidP="00634E95">
      <w:pPr>
        <w:widowControl w:val="0"/>
        <w:numPr>
          <w:ilvl w:val="1"/>
          <w:numId w:val="1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Tuesday, 9/27 - K-3rd grade Vertical team meeting - focus on Literacy Night preparation</w:t>
      </w:r>
    </w:p>
    <w:p w:rsidR="00634E95" w:rsidRDefault="00634E95" w:rsidP="00634E95">
      <w:pPr>
        <w:widowControl w:val="0"/>
        <w:numPr>
          <w:ilvl w:val="1"/>
          <w:numId w:val="1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Tuesday, 9/27 - Cross-Over Day - K-6</w:t>
      </w:r>
    </w:p>
    <w:p w:rsidR="00634E95" w:rsidRDefault="00634E95" w:rsidP="00634E95">
      <w:pPr>
        <w:widowControl w:val="0"/>
        <w:numPr>
          <w:ilvl w:val="1"/>
          <w:numId w:val="1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Tuesday, 9/27 - </w:t>
      </w:r>
      <w:proofErr w:type="spellStart"/>
      <w:r>
        <w:rPr>
          <w:rFonts w:ascii="Arial" w:hAnsi="Arial" w:cs="Arial"/>
          <w:sz w:val="26"/>
          <w:szCs w:val="26"/>
        </w:rPr>
        <w:t>Kdg</w:t>
      </w:r>
      <w:proofErr w:type="spellEnd"/>
      <w:r>
        <w:rPr>
          <w:rFonts w:ascii="Arial" w:hAnsi="Arial" w:cs="Arial"/>
          <w:sz w:val="26"/>
          <w:szCs w:val="26"/>
        </w:rPr>
        <w:t>. Parent-Teacher conferences</w:t>
      </w:r>
    </w:p>
    <w:p w:rsidR="00634E95" w:rsidRDefault="00634E95" w:rsidP="00634E95">
      <w:pPr>
        <w:widowControl w:val="0"/>
        <w:numPr>
          <w:ilvl w:val="1"/>
          <w:numId w:val="1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Thursday, 9/27 - </w:t>
      </w:r>
      <w:proofErr w:type="spellStart"/>
      <w:r>
        <w:rPr>
          <w:rFonts w:ascii="Arial" w:hAnsi="Arial" w:cs="Arial"/>
          <w:sz w:val="26"/>
          <w:szCs w:val="26"/>
        </w:rPr>
        <w:t>Kdg</w:t>
      </w:r>
      <w:proofErr w:type="spellEnd"/>
      <w:r>
        <w:rPr>
          <w:rFonts w:ascii="Arial" w:hAnsi="Arial" w:cs="Arial"/>
          <w:sz w:val="26"/>
          <w:szCs w:val="26"/>
        </w:rPr>
        <w:t>. Parent-Teacher conferences</w:t>
      </w: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634E95" w:rsidRDefault="00634E95" w:rsidP="00634E95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21AAC" w:rsidRDefault="00634E95" w:rsidP="00634E95">
      <w:r>
        <w:rPr>
          <w:rFonts w:ascii="Arial" w:hAnsi="Arial" w:cs="Arial"/>
          <w:b/>
          <w:bCs/>
          <w:sz w:val="34"/>
          <w:szCs w:val="34"/>
        </w:rPr>
        <w:t>Have a great week!</w:t>
      </w:r>
    </w:p>
    <w:sectPr w:rsidR="00B21AAC" w:rsidSect="00B21AAC">
      <w:pgSz w:w="12240" w:h="15840"/>
      <w:pgMar w:top="1440" w:right="1440" w:bottom="1440" w:left="1440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00B"/>
    <w:multiLevelType w:val="hybridMultilevel"/>
    <w:tmpl w:val="0000000B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000003EA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EBF6144"/>
    <w:multiLevelType w:val="hybridMultilevel"/>
    <w:tmpl w:val="8A14B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4D5736"/>
    <w:multiLevelType w:val="hybridMultilevel"/>
    <w:tmpl w:val="F6DACD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634E95"/>
    <w:rsid w:val="00634E95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34E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zoomerang.com/Survey/WEB22CHMJ3N222/" TargetMode="Externa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2316</Characters>
  <Application>Microsoft Macintosh Word</Application>
  <DocSecurity>0</DocSecurity>
  <Lines>19</Lines>
  <Paragraphs>4</Paragraphs>
  <ScaleCrop>false</ScaleCrop>
  <Company>FPS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FPS</cp:lastModifiedBy>
  <cp:revision>1</cp:revision>
  <dcterms:created xsi:type="dcterms:W3CDTF">2011-10-02T17:58:00Z</dcterms:created>
  <dcterms:modified xsi:type="dcterms:W3CDTF">2011-10-02T18:01:00Z</dcterms:modified>
</cp:coreProperties>
</file>